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321D" w:rsidRPr="009D15B8" w:rsidRDefault="00235C12" w:rsidP="00C9321D">
      <w:pPr>
        <w:ind w:firstLine="426"/>
        <w:rPr>
          <w:rFonts w:ascii="Arial Narrow" w:hAnsi="Arial Narrow"/>
          <w:b/>
          <w:sz w:val="22"/>
          <w:szCs w:val="22"/>
          <w:lang w:val="en-GB"/>
        </w:rPr>
      </w:pPr>
      <w:r>
        <w:rPr>
          <w:rFonts w:ascii="Arial Narrow" w:hAnsi="Arial Narrow"/>
          <w:b/>
          <w:sz w:val="22"/>
          <w:szCs w:val="22"/>
          <w:lang w:val="en-GB"/>
        </w:rPr>
        <w:t>RT35-2016 ANNEXURE F</w:t>
      </w:r>
      <w:bookmarkStart w:id="0" w:name="_GoBack"/>
      <w:bookmarkEnd w:id="0"/>
      <w:r w:rsidR="00F52EE6" w:rsidRPr="009D15B8">
        <w:rPr>
          <w:rFonts w:ascii="Arial Narrow" w:hAnsi="Arial Narrow"/>
          <w:b/>
          <w:sz w:val="22"/>
          <w:szCs w:val="22"/>
          <w:lang w:val="en-GB"/>
        </w:rPr>
        <w:t xml:space="preserve"> - </w:t>
      </w:r>
      <w:r w:rsidR="0073719B" w:rsidRPr="009D15B8">
        <w:rPr>
          <w:rFonts w:ascii="Arial Narrow" w:hAnsi="Arial Narrow"/>
          <w:b/>
          <w:sz w:val="22"/>
          <w:szCs w:val="22"/>
          <w:lang w:val="en-GB"/>
        </w:rPr>
        <w:t>DECLARATION OF FUNDING</w:t>
      </w:r>
    </w:p>
    <w:p w:rsidR="004348B9" w:rsidRPr="009D15B8" w:rsidRDefault="00C9321D">
      <w:pPr>
        <w:rPr>
          <w:rFonts w:ascii="Arial Narrow" w:hAnsi="Arial Narrow"/>
          <w:sz w:val="22"/>
          <w:szCs w:val="22"/>
          <w:lang w:val="en-GB"/>
        </w:rPr>
      </w:pPr>
      <w:r w:rsidRPr="009D15B8">
        <w:rPr>
          <w:rFonts w:ascii="Arial Narrow" w:hAnsi="Arial Narrow"/>
          <w:sz w:val="22"/>
          <w:szCs w:val="22"/>
          <w:lang w:val="en-GB"/>
        </w:rPr>
        <w:tab/>
      </w:r>
    </w:p>
    <w:tbl>
      <w:tblPr>
        <w:tblpPr w:leftFromText="180" w:rightFromText="180" w:vertAnchor="text" w:horzAnchor="page" w:tblpX="1085" w:tblpY="109"/>
        <w:tblW w:w="9584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</w:tblBorders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000" w:firstRow="0" w:lastRow="0" w:firstColumn="0" w:lastColumn="0" w:noHBand="0" w:noVBand="0"/>
      </w:tblPr>
      <w:tblGrid>
        <w:gridCol w:w="3847"/>
        <w:gridCol w:w="3327"/>
        <w:gridCol w:w="2410"/>
      </w:tblGrid>
      <w:tr w:rsidR="0073719B" w:rsidRPr="009D15B8" w:rsidTr="00837C59">
        <w:trPr>
          <w:trHeight w:val="829"/>
        </w:trPr>
        <w:tc>
          <w:tcPr>
            <w:tcW w:w="9584" w:type="dxa"/>
            <w:gridSpan w:val="3"/>
            <w:shd w:val="clear" w:color="auto" w:fill="E6E6E6"/>
            <w:vAlign w:val="center"/>
          </w:tcPr>
          <w:p w:rsidR="0073719B" w:rsidRPr="009D15B8" w:rsidRDefault="0073719B" w:rsidP="0073719B">
            <w:pPr>
              <w:pStyle w:val="Heading2"/>
              <w:rPr>
                <w:rFonts w:ascii="Arial Narrow" w:hAnsi="Arial Narrow"/>
                <w:sz w:val="22"/>
                <w:szCs w:val="22"/>
                <w:lang w:val="en-GB"/>
              </w:rPr>
            </w:pPr>
            <w:r w:rsidRPr="009D15B8">
              <w:rPr>
                <w:rFonts w:ascii="Arial Narrow" w:hAnsi="Arial Narrow"/>
                <w:sz w:val="22"/>
                <w:szCs w:val="22"/>
                <w:lang w:val="en-GB"/>
              </w:rPr>
              <w:t>SOURCE OF FUNDING</w:t>
            </w:r>
          </w:p>
        </w:tc>
      </w:tr>
      <w:tr w:rsidR="0073719B" w:rsidRPr="009D15B8" w:rsidTr="00837C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714"/>
        </w:trPr>
        <w:tc>
          <w:tcPr>
            <w:tcW w:w="3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3719B" w:rsidRPr="009D15B8" w:rsidRDefault="0073719B" w:rsidP="00B06E11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  <w:r w:rsidRPr="009D15B8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 xml:space="preserve">Name of </w:t>
            </w:r>
            <w:r w:rsidR="00B06E11" w:rsidRPr="009D15B8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 xml:space="preserve">Donor </w:t>
            </w:r>
            <w:r w:rsidRPr="009D15B8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 xml:space="preserve">Institution </w:t>
            </w:r>
          </w:p>
        </w:tc>
        <w:tc>
          <w:tcPr>
            <w:tcW w:w="33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3719B" w:rsidRPr="009D15B8" w:rsidRDefault="0073719B" w:rsidP="0073719B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  <w:r w:rsidRPr="009D15B8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>Scope of Work</w:t>
            </w:r>
            <w:r w:rsidR="00837C59" w:rsidRPr="009D15B8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 xml:space="preserve"> (relative to MMC)</w:t>
            </w:r>
          </w:p>
        </w:tc>
        <w:tc>
          <w:tcPr>
            <w:tcW w:w="24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3719B" w:rsidRPr="009D15B8" w:rsidRDefault="0073719B" w:rsidP="00837C59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  <w:r w:rsidRPr="009D15B8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 xml:space="preserve">Duration </w:t>
            </w:r>
            <w:r w:rsidR="00837C59" w:rsidRPr="009D15B8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 xml:space="preserve">and period of </w:t>
            </w:r>
            <w:r w:rsidRPr="009D15B8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>funds</w:t>
            </w:r>
            <w:r w:rsidR="00837C59" w:rsidRPr="009D15B8"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  <w:t xml:space="preserve"> being received </w:t>
            </w:r>
          </w:p>
        </w:tc>
      </w:tr>
      <w:tr w:rsidR="0073719B" w:rsidRPr="009D15B8" w:rsidTr="00837C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03"/>
        </w:trPr>
        <w:tc>
          <w:tcPr>
            <w:tcW w:w="3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3719B" w:rsidRPr="009D15B8" w:rsidRDefault="0073719B" w:rsidP="0073719B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33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3719B" w:rsidRPr="009D15B8" w:rsidRDefault="0073719B" w:rsidP="0073719B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3719B" w:rsidRPr="009D15B8" w:rsidRDefault="0073719B" w:rsidP="0073719B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73719B" w:rsidRPr="009D15B8" w:rsidTr="00837C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03"/>
        </w:trPr>
        <w:tc>
          <w:tcPr>
            <w:tcW w:w="3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3719B" w:rsidRPr="009D15B8" w:rsidRDefault="0073719B" w:rsidP="0073719B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33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3719B" w:rsidRPr="009D15B8" w:rsidRDefault="0073719B" w:rsidP="0073719B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3719B" w:rsidRPr="009D15B8" w:rsidRDefault="0073719B" w:rsidP="0073719B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73719B" w:rsidRPr="009D15B8" w:rsidTr="00837C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57"/>
        </w:trPr>
        <w:tc>
          <w:tcPr>
            <w:tcW w:w="3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3719B" w:rsidRPr="009D15B8" w:rsidRDefault="0073719B" w:rsidP="0073719B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33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3719B" w:rsidRPr="009D15B8" w:rsidRDefault="0073719B" w:rsidP="0073719B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  <w:tc>
          <w:tcPr>
            <w:tcW w:w="24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3719B" w:rsidRPr="009D15B8" w:rsidRDefault="0073719B" w:rsidP="0073719B">
            <w:pPr>
              <w:rPr>
                <w:rFonts w:ascii="Arial Narrow" w:hAnsi="Arial Narrow" w:cs="Tahoma"/>
                <w:sz w:val="22"/>
                <w:szCs w:val="22"/>
                <w:lang w:val="en-ZA"/>
              </w:rPr>
            </w:pPr>
          </w:p>
        </w:tc>
      </w:tr>
      <w:tr w:rsidR="0073719B" w:rsidRPr="009D15B8" w:rsidTr="00837C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47"/>
        </w:trPr>
        <w:tc>
          <w:tcPr>
            <w:tcW w:w="3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3719B" w:rsidRPr="009D15B8" w:rsidRDefault="0073719B" w:rsidP="0073719B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33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3719B" w:rsidRPr="009D15B8" w:rsidRDefault="0073719B" w:rsidP="0073719B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3719B" w:rsidRPr="009D15B8" w:rsidRDefault="0073719B" w:rsidP="0073719B">
            <w:pPr>
              <w:rPr>
                <w:rFonts w:ascii="Arial Narrow" w:hAnsi="Arial Narrow" w:cs="Tahoma"/>
                <w:b/>
                <w:sz w:val="22"/>
                <w:szCs w:val="22"/>
                <w:u w:val="single"/>
                <w:lang w:val="en-GB"/>
              </w:rPr>
            </w:pPr>
          </w:p>
        </w:tc>
      </w:tr>
      <w:tr w:rsidR="0073719B" w:rsidRPr="009D15B8" w:rsidTr="00837C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03"/>
        </w:trPr>
        <w:tc>
          <w:tcPr>
            <w:tcW w:w="3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3719B" w:rsidRPr="009D15B8" w:rsidRDefault="0073719B" w:rsidP="0073719B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33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3719B" w:rsidRPr="009D15B8" w:rsidRDefault="0073719B" w:rsidP="0073719B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3719B" w:rsidRPr="009D15B8" w:rsidRDefault="0073719B" w:rsidP="0073719B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73719B" w:rsidRPr="009D15B8" w:rsidTr="00837C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19"/>
        </w:trPr>
        <w:tc>
          <w:tcPr>
            <w:tcW w:w="3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3719B" w:rsidRPr="009D15B8" w:rsidRDefault="0073719B" w:rsidP="0073719B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33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3719B" w:rsidRPr="009D15B8" w:rsidRDefault="0073719B" w:rsidP="0073719B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3719B" w:rsidRPr="009D15B8" w:rsidRDefault="0073719B" w:rsidP="0073719B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  <w:tr w:rsidR="00B06E11" w:rsidRPr="009D15B8" w:rsidTr="00837C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419"/>
        </w:trPr>
        <w:tc>
          <w:tcPr>
            <w:tcW w:w="3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06E11" w:rsidRPr="009D15B8" w:rsidRDefault="00B06E11" w:rsidP="0073719B">
            <w:pPr>
              <w:rPr>
                <w:rFonts w:ascii="Arial Narrow" w:hAnsi="Arial Narrow" w:cs="Tahoma"/>
                <w:b/>
                <w:sz w:val="22"/>
                <w:szCs w:val="22"/>
                <w:lang w:val="en-GB"/>
              </w:rPr>
            </w:pPr>
          </w:p>
        </w:tc>
        <w:tc>
          <w:tcPr>
            <w:tcW w:w="332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06E11" w:rsidRPr="009D15B8" w:rsidRDefault="00B06E11" w:rsidP="0073719B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06E11" w:rsidRPr="009D15B8" w:rsidRDefault="00B06E11" w:rsidP="0073719B">
            <w:pPr>
              <w:rPr>
                <w:rFonts w:ascii="Arial Narrow" w:hAnsi="Arial Narrow" w:cs="Tahoma"/>
                <w:sz w:val="22"/>
                <w:szCs w:val="22"/>
                <w:lang w:val="en-GB"/>
              </w:rPr>
            </w:pPr>
          </w:p>
        </w:tc>
      </w:tr>
    </w:tbl>
    <w:p w:rsidR="004A18A0" w:rsidRPr="009D15B8" w:rsidRDefault="004A18A0">
      <w:pPr>
        <w:rPr>
          <w:rFonts w:ascii="Arial Narrow" w:hAnsi="Arial Narrow"/>
          <w:sz w:val="22"/>
          <w:szCs w:val="22"/>
          <w:lang w:val="en-GB"/>
        </w:rPr>
      </w:pPr>
    </w:p>
    <w:p w:rsidR="00BE4DDC" w:rsidRPr="009D15B8" w:rsidRDefault="00BE4DDC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:rsidR="00B06E11" w:rsidRPr="009D15B8" w:rsidRDefault="00B06E11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:rsidR="00B06E11" w:rsidRPr="009D15B8" w:rsidRDefault="00B06E11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:rsidR="00B06E11" w:rsidRPr="009D15B8" w:rsidRDefault="00B06E11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:rsidR="00B06E11" w:rsidRPr="009D15B8" w:rsidRDefault="00B06E11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:rsidR="00B06E11" w:rsidRPr="009D15B8" w:rsidRDefault="00B06E11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:rsidR="00B06E11" w:rsidRPr="009D15B8" w:rsidRDefault="00B06E11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:rsidR="00B06E11" w:rsidRPr="009D15B8" w:rsidRDefault="00B06E11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:rsidR="00B06E11" w:rsidRPr="009D15B8" w:rsidRDefault="00B06E11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:rsidR="00B06E11" w:rsidRPr="009D15B8" w:rsidRDefault="00B06E11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:rsidR="00B06E11" w:rsidRPr="009D15B8" w:rsidRDefault="00B06E11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:rsidR="00B06E11" w:rsidRPr="009D15B8" w:rsidRDefault="00B06E11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:rsidR="00B06E11" w:rsidRPr="009D15B8" w:rsidRDefault="00B06E11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:rsidR="00B06E11" w:rsidRPr="009D15B8" w:rsidRDefault="00B06E11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:rsidR="00B06E11" w:rsidRPr="009D15B8" w:rsidRDefault="00B06E11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:rsidR="00B06E11" w:rsidRPr="009D15B8" w:rsidRDefault="00B06E11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:rsidR="00B06E11" w:rsidRPr="009D15B8" w:rsidRDefault="00B06E11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:rsidR="00B06E11" w:rsidRPr="009D15B8" w:rsidRDefault="00B06E11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:rsidR="00B06E11" w:rsidRPr="009D15B8" w:rsidRDefault="00B06E11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:rsidR="00B06E11" w:rsidRPr="009D15B8" w:rsidRDefault="00B06E11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:rsidR="00B06E11" w:rsidRPr="009D15B8" w:rsidRDefault="00B06E11" w:rsidP="00F456EE">
      <w:pPr>
        <w:rPr>
          <w:rFonts w:ascii="Arial Narrow" w:hAnsi="Arial Narrow" w:cs="Tahoma"/>
          <w:sz w:val="22"/>
          <w:szCs w:val="22"/>
          <w:lang w:val="en-GB"/>
        </w:rPr>
      </w:pPr>
    </w:p>
    <w:p w:rsidR="00B06E11" w:rsidRPr="009D15B8" w:rsidRDefault="00B06E11" w:rsidP="00B06E11">
      <w:pPr>
        <w:autoSpaceDE w:val="0"/>
        <w:autoSpaceDN w:val="0"/>
        <w:adjustRightInd w:val="0"/>
        <w:ind w:left="3600" w:firstLine="720"/>
        <w:rPr>
          <w:rFonts w:ascii="Arial Narrow" w:hAnsi="Arial Narrow" w:cs="Arial Narrow"/>
          <w:b/>
          <w:bCs/>
          <w:color w:val="000000"/>
          <w:sz w:val="22"/>
          <w:szCs w:val="22"/>
          <w:lang w:val="en-ZA"/>
        </w:rPr>
      </w:pPr>
    </w:p>
    <w:p w:rsidR="00B06E11" w:rsidRPr="009D15B8" w:rsidRDefault="00B06E11" w:rsidP="00B06E11">
      <w:pPr>
        <w:spacing w:line="360" w:lineRule="auto"/>
        <w:ind w:firstLine="426"/>
        <w:jc w:val="center"/>
        <w:rPr>
          <w:rFonts w:ascii="Arial Narrow" w:hAnsi="Arial Narrow"/>
          <w:b/>
          <w:sz w:val="22"/>
          <w:szCs w:val="22"/>
          <w:lang w:val="en-GB"/>
        </w:rPr>
      </w:pPr>
      <w:r w:rsidRPr="009D15B8">
        <w:rPr>
          <w:rFonts w:ascii="Arial Narrow" w:hAnsi="Arial Narrow"/>
          <w:b/>
          <w:sz w:val="22"/>
          <w:szCs w:val="22"/>
          <w:lang w:val="en-GB"/>
        </w:rPr>
        <w:t>CERTIFICATION</w:t>
      </w:r>
    </w:p>
    <w:p w:rsidR="00B06E11" w:rsidRPr="009D15B8" w:rsidRDefault="00B06E11" w:rsidP="00B06E11">
      <w:pPr>
        <w:spacing w:line="360" w:lineRule="auto"/>
        <w:ind w:firstLine="426"/>
        <w:rPr>
          <w:rFonts w:ascii="Arial Narrow" w:hAnsi="Arial Narrow"/>
          <w:b/>
          <w:sz w:val="22"/>
          <w:szCs w:val="22"/>
          <w:lang w:val="en-GB"/>
        </w:rPr>
      </w:pPr>
    </w:p>
    <w:p w:rsidR="00B06E11" w:rsidRPr="009D15B8" w:rsidRDefault="00B06E11" w:rsidP="00B06E11">
      <w:pPr>
        <w:spacing w:line="360" w:lineRule="auto"/>
        <w:ind w:firstLine="426"/>
        <w:rPr>
          <w:rFonts w:ascii="Arial Narrow" w:hAnsi="Arial Narrow"/>
          <w:b/>
          <w:sz w:val="22"/>
          <w:szCs w:val="22"/>
          <w:lang w:val="en-GB"/>
        </w:rPr>
      </w:pPr>
      <w:r w:rsidRPr="009D15B8">
        <w:rPr>
          <w:rFonts w:ascii="Arial Narrow" w:hAnsi="Arial Narrow"/>
          <w:b/>
          <w:sz w:val="22"/>
          <w:szCs w:val="22"/>
          <w:lang w:val="en-GB"/>
        </w:rPr>
        <w:t>I, THE UNDERSIGNED (FULL NAME)………………………………………...................................................………</w:t>
      </w:r>
    </w:p>
    <w:p w:rsidR="00B06E11" w:rsidRPr="009D15B8" w:rsidRDefault="00B06E11" w:rsidP="00B06E11">
      <w:pPr>
        <w:spacing w:line="360" w:lineRule="auto"/>
        <w:ind w:firstLine="426"/>
        <w:rPr>
          <w:rFonts w:ascii="Arial Narrow" w:hAnsi="Arial Narrow"/>
          <w:b/>
          <w:sz w:val="22"/>
          <w:szCs w:val="22"/>
          <w:lang w:val="en-GB"/>
        </w:rPr>
      </w:pPr>
      <w:r w:rsidRPr="009D15B8">
        <w:rPr>
          <w:rFonts w:ascii="Arial Narrow" w:hAnsi="Arial Narrow"/>
          <w:b/>
          <w:sz w:val="22"/>
          <w:szCs w:val="22"/>
          <w:lang w:val="en-GB"/>
        </w:rPr>
        <w:t xml:space="preserve">CERTIFY THAT THE INFORMATION FURNISHED ON THIS DECLARATION FORM IS TRUE AND CORRECT. </w:t>
      </w:r>
    </w:p>
    <w:p w:rsidR="00B06E11" w:rsidRPr="009D15B8" w:rsidRDefault="00B06E11" w:rsidP="00B06E11">
      <w:pPr>
        <w:spacing w:line="360" w:lineRule="auto"/>
        <w:ind w:firstLine="426"/>
        <w:rPr>
          <w:rFonts w:ascii="Arial Narrow" w:hAnsi="Arial Narrow"/>
          <w:b/>
          <w:sz w:val="22"/>
          <w:szCs w:val="22"/>
          <w:lang w:val="en-GB"/>
        </w:rPr>
      </w:pPr>
    </w:p>
    <w:p w:rsidR="00B06E11" w:rsidRPr="009D15B8" w:rsidRDefault="00B06E11" w:rsidP="00B06E11">
      <w:pPr>
        <w:spacing w:line="360" w:lineRule="auto"/>
        <w:ind w:left="426"/>
        <w:rPr>
          <w:rFonts w:ascii="Arial Narrow" w:hAnsi="Arial Narrow"/>
          <w:b/>
          <w:sz w:val="22"/>
          <w:szCs w:val="22"/>
          <w:lang w:val="en-GB"/>
        </w:rPr>
      </w:pPr>
      <w:r w:rsidRPr="009D15B8">
        <w:rPr>
          <w:rFonts w:ascii="Arial Narrow" w:hAnsi="Arial Narrow"/>
          <w:b/>
          <w:sz w:val="22"/>
          <w:szCs w:val="22"/>
          <w:lang w:val="en-GB"/>
        </w:rPr>
        <w:t xml:space="preserve">I ACCEPT THAT, IN ADDITION TO CANCELLATION OF A CONTRACT, ACTION MAY BE TAKEN AGAINST ME SHOULD THIS DECLARATION PROVE TO BE FALSE. </w:t>
      </w:r>
    </w:p>
    <w:p w:rsidR="00B06E11" w:rsidRPr="009D15B8" w:rsidRDefault="00B06E11" w:rsidP="00B06E11">
      <w:pPr>
        <w:spacing w:line="360" w:lineRule="auto"/>
        <w:ind w:firstLine="426"/>
        <w:rPr>
          <w:rFonts w:ascii="Arial Narrow" w:hAnsi="Arial Narrow"/>
          <w:b/>
          <w:sz w:val="22"/>
          <w:szCs w:val="22"/>
          <w:lang w:val="en-GB"/>
        </w:rPr>
      </w:pPr>
    </w:p>
    <w:p w:rsidR="00B06E11" w:rsidRPr="009D15B8" w:rsidRDefault="00B06E11" w:rsidP="00B06E11">
      <w:pPr>
        <w:spacing w:line="360" w:lineRule="auto"/>
        <w:ind w:firstLine="426"/>
        <w:rPr>
          <w:rFonts w:ascii="Arial Narrow" w:hAnsi="Arial Narrow"/>
          <w:b/>
          <w:sz w:val="22"/>
          <w:szCs w:val="22"/>
          <w:lang w:val="en-GB"/>
        </w:rPr>
      </w:pPr>
    </w:p>
    <w:p w:rsidR="00B06E11" w:rsidRPr="009D15B8" w:rsidRDefault="00B06E11" w:rsidP="00B06E11">
      <w:pPr>
        <w:spacing w:line="360" w:lineRule="auto"/>
        <w:ind w:firstLine="426"/>
        <w:rPr>
          <w:rFonts w:ascii="Arial Narrow" w:hAnsi="Arial Narrow"/>
          <w:b/>
          <w:sz w:val="22"/>
          <w:szCs w:val="22"/>
          <w:lang w:val="en-GB"/>
        </w:rPr>
      </w:pPr>
    </w:p>
    <w:p w:rsidR="00B06E11" w:rsidRPr="009D15B8" w:rsidRDefault="00B06E11" w:rsidP="00B06E11">
      <w:pPr>
        <w:spacing w:line="360" w:lineRule="auto"/>
        <w:ind w:firstLine="426"/>
        <w:rPr>
          <w:rFonts w:ascii="Arial Narrow" w:hAnsi="Arial Narrow"/>
          <w:b/>
          <w:sz w:val="22"/>
          <w:szCs w:val="22"/>
          <w:lang w:val="en-GB"/>
        </w:rPr>
      </w:pPr>
      <w:r w:rsidRPr="009D15B8">
        <w:rPr>
          <w:rFonts w:ascii="Arial Narrow" w:hAnsi="Arial Narrow"/>
          <w:b/>
          <w:sz w:val="22"/>
          <w:szCs w:val="22"/>
          <w:lang w:val="en-GB"/>
        </w:rPr>
        <w:t xml:space="preserve">……………………………................…………... …...........................………………......…............…….. </w:t>
      </w:r>
    </w:p>
    <w:p w:rsidR="00B06E11" w:rsidRPr="009D15B8" w:rsidRDefault="00B06E11" w:rsidP="00B06E11">
      <w:pPr>
        <w:spacing w:line="360" w:lineRule="auto"/>
        <w:ind w:firstLine="426"/>
        <w:rPr>
          <w:rFonts w:ascii="Arial Narrow" w:hAnsi="Arial Narrow"/>
          <w:b/>
          <w:sz w:val="22"/>
          <w:szCs w:val="22"/>
          <w:lang w:val="en-GB"/>
        </w:rPr>
      </w:pPr>
      <w:r w:rsidRPr="009D15B8">
        <w:rPr>
          <w:rFonts w:ascii="Arial Narrow" w:hAnsi="Arial Narrow"/>
          <w:b/>
          <w:sz w:val="22"/>
          <w:szCs w:val="22"/>
          <w:lang w:val="en-GB"/>
        </w:rPr>
        <w:t xml:space="preserve">Signature </w:t>
      </w:r>
      <w:r w:rsidRPr="009D15B8">
        <w:rPr>
          <w:rFonts w:ascii="Arial Narrow" w:hAnsi="Arial Narrow"/>
          <w:b/>
          <w:sz w:val="22"/>
          <w:szCs w:val="22"/>
          <w:lang w:val="en-GB"/>
        </w:rPr>
        <w:tab/>
      </w:r>
      <w:r w:rsidRPr="009D15B8">
        <w:rPr>
          <w:rFonts w:ascii="Arial Narrow" w:hAnsi="Arial Narrow"/>
          <w:b/>
          <w:sz w:val="22"/>
          <w:szCs w:val="22"/>
          <w:lang w:val="en-GB"/>
        </w:rPr>
        <w:tab/>
      </w:r>
      <w:r w:rsidRPr="009D15B8">
        <w:rPr>
          <w:rFonts w:ascii="Arial Narrow" w:hAnsi="Arial Narrow"/>
          <w:b/>
          <w:sz w:val="22"/>
          <w:szCs w:val="22"/>
          <w:lang w:val="en-GB"/>
        </w:rPr>
        <w:tab/>
      </w:r>
      <w:r w:rsidRPr="009D15B8">
        <w:rPr>
          <w:rFonts w:ascii="Arial Narrow" w:hAnsi="Arial Narrow"/>
          <w:b/>
          <w:sz w:val="22"/>
          <w:szCs w:val="22"/>
          <w:lang w:val="en-GB"/>
        </w:rPr>
        <w:tab/>
      </w:r>
      <w:r w:rsidRPr="009D15B8">
        <w:rPr>
          <w:rFonts w:ascii="Arial Narrow" w:hAnsi="Arial Narrow"/>
          <w:b/>
          <w:sz w:val="22"/>
          <w:szCs w:val="22"/>
          <w:lang w:val="en-GB"/>
        </w:rPr>
        <w:tab/>
      </w:r>
      <w:r w:rsidRPr="009D15B8">
        <w:rPr>
          <w:rFonts w:ascii="Arial Narrow" w:hAnsi="Arial Narrow"/>
          <w:b/>
          <w:sz w:val="22"/>
          <w:szCs w:val="22"/>
          <w:lang w:val="en-GB"/>
        </w:rPr>
        <w:tab/>
      </w:r>
      <w:r w:rsidRPr="009D15B8">
        <w:rPr>
          <w:rFonts w:ascii="Arial Narrow" w:hAnsi="Arial Narrow"/>
          <w:b/>
          <w:sz w:val="22"/>
          <w:szCs w:val="22"/>
          <w:lang w:val="en-GB"/>
        </w:rPr>
        <w:tab/>
        <w:t xml:space="preserve">Date </w:t>
      </w:r>
    </w:p>
    <w:p w:rsidR="00B06E11" w:rsidRPr="009D15B8" w:rsidRDefault="00B06E11" w:rsidP="00B06E11">
      <w:pPr>
        <w:spacing w:line="360" w:lineRule="auto"/>
        <w:ind w:firstLine="426"/>
        <w:rPr>
          <w:rFonts w:ascii="Arial Narrow" w:hAnsi="Arial Narrow"/>
          <w:b/>
          <w:sz w:val="22"/>
          <w:szCs w:val="22"/>
          <w:lang w:val="en-GB"/>
        </w:rPr>
      </w:pPr>
    </w:p>
    <w:p w:rsidR="00B06E11" w:rsidRPr="009D15B8" w:rsidRDefault="00B06E11" w:rsidP="00B06E11">
      <w:pPr>
        <w:spacing w:line="360" w:lineRule="auto"/>
        <w:ind w:firstLine="426"/>
        <w:rPr>
          <w:rFonts w:ascii="Arial Narrow" w:hAnsi="Arial Narrow"/>
          <w:b/>
          <w:sz w:val="22"/>
          <w:szCs w:val="22"/>
          <w:lang w:val="en-GB"/>
        </w:rPr>
      </w:pPr>
    </w:p>
    <w:p w:rsidR="00B06E11" w:rsidRPr="009D15B8" w:rsidRDefault="00B06E11" w:rsidP="00B06E11">
      <w:pPr>
        <w:spacing w:line="360" w:lineRule="auto"/>
        <w:ind w:firstLine="426"/>
        <w:rPr>
          <w:rFonts w:ascii="Arial Narrow" w:hAnsi="Arial Narrow"/>
          <w:b/>
          <w:sz w:val="22"/>
          <w:szCs w:val="22"/>
          <w:lang w:val="en-GB"/>
        </w:rPr>
      </w:pPr>
      <w:r w:rsidRPr="009D15B8">
        <w:rPr>
          <w:rFonts w:ascii="Arial Narrow" w:hAnsi="Arial Narrow"/>
          <w:b/>
          <w:sz w:val="22"/>
          <w:szCs w:val="22"/>
          <w:lang w:val="en-GB"/>
        </w:rPr>
        <w:t xml:space="preserve">……………………………………….................... …………............…………..................................…….. </w:t>
      </w:r>
    </w:p>
    <w:p w:rsidR="00B06E11" w:rsidRPr="009D15B8" w:rsidRDefault="00B06E11" w:rsidP="00B06E11">
      <w:pPr>
        <w:spacing w:line="360" w:lineRule="auto"/>
        <w:ind w:firstLine="426"/>
        <w:rPr>
          <w:rFonts w:ascii="Arial Narrow" w:hAnsi="Arial Narrow"/>
          <w:b/>
          <w:sz w:val="22"/>
          <w:szCs w:val="22"/>
          <w:lang w:val="en-GB"/>
        </w:rPr>
      </w:pPr>
      <w:r w:rsidRPr="009D15B8">
        <w:rPr>
          <w:rFonts w:ascii="Arial Narrow" w:hAnsi="Arial Narrow"/>
          <w:b/>
          <w:sz w:val="22"/>
          <w:szCs w:val="22"/>
          <w:lang w:val="en-GB"/>
        </w:rPr>
        <w:t xml:space="preserve">Position </w:t>
      </w:r>
      <w:r w:rsidRPr="009D15B8">
        <w:rPr>
          <w:rFonts w:ascii="Arial Narrow" w:hAnsi="Arial Narrow"/>
          <w:b/>
          <w:sz w:val="22"/>
          <w:szCs w:val="22"/>
          <w:lang w:val="en-GB"/>
        </w:rPr>
        <w:tab/>
      </w:r>
      <w:r w:rsidRPr="009D15B8">
        <w:rPr>
          <w:rFonts w:ascii="Arial Narrow" w:hAnsi="Arial Narrow"/>
          <w:b/>
          <w:sz w:val="22"/>
          <w:szCs w:val="22"/>
          <w:lang w:val="en-GB"/>
        </w:rPr>
        <w:tab/>
      </w:r>
      <w:r w:rsidRPr="009D15B8">
        <w:rPr>
          <w:rFonts w:ascii="Arial Narrow" w:hAnsi="Arial Narrow"/>
          <w:b/>
          <w:sz w:val="22"/>
          <w:szCs w:val="22"/>
          <w:lang w:val="en-GB"/>
        </w:rPr>
        <w:tab/>
      </w:r>
      <w:r w:rsidRPr="009D15B8">
        <w:rPr>
          <w:rFonts w:ascii="Arial Narrow" w:hAnsi="Arial Narrow"/>
          <w:b/>
          <w:sz w:val="22"/>
          <w:szCs w:val="22"/>
          <w:lang w:val="en-GB"/>
        </w:rPr>
        <w:tab/>
      </w:r>
      <w:r w:rsidRPr="009D15B8">
        <w:rPr>
          <w:rFonts w:ascii="Arial Narrow" w:hAnsi="Arial Narrow"/>
          <w:b/>
          <w:sz w:val="22"/>
          <w:szCs w:val="22"/>
          <w:lang w:val="en-GB"/>
        </w:rPr>
        <w:tab/>
      </w:r>
      <w:r w:rsidRPr="009D15B8">
        <w:rPr>
          <w:rFonts w:ascii="Arial Narrow" w:hAnsi="Arial Narrow"/>
          <w:b/>
          <w:sz w:val="22"/>
          <w:szCs w:val="22"/>
          <w:lang w:val="en-GB"/>
        </w:rPr>
        <w:tab/>
      </w:r>
      <w:r w:rsidRPr="009D15B8">
        <w:rPr>
          <w:rFonts w:ascii="Arial Narrow" w:hAnsi="Arial Narrow"/>
          <w:b/>
          <w:sz w:val="22"/>
          <w:szCs w:val="22"/>
          <w:lang w:val="en-GB"/>
        </w:rPr>
        <w:tab/>
        <w:t>Name of Bidder</w:t>
      </w:r>
    </w:p>
    <w:sectPr w:rsidR="00B06E11" w:rsidRPr="009D15B8" w:rsidSect="00897A25">
      <w:pgSz w:w="12240" w:h="15840"/>
      <w:pgMar w:top="1080" w:right="720" w:bottom="81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BFE22B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81C84E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A760B9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33C8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403E1BE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7456B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7664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14C3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54A7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CE38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7F68BA"/>
    <w:multiLevelType w:val="hybridMultilevel"/>
    <w:tmpl w:val="DCD2F4B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0ADD0429"/>
    <w:multiLevelType w:val="hybridMultilevel"/>
    <w:tmpl w:val="566868D8"/>
    <w:lvl w:ilvl="0" w:tplc="597664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78921A5"/>
    <w:multiLevelType w:val="hybridMultilevel"/>
    <w:tmpl w:val="DADCA51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0F24E1"/>
    <w:multiLevelType w:val="hybridMultilevel"/>
    <w:tmpl w:val="0BE6B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950C5F"/>
    <w:multiLevelType w:val="hybridMultilevel"/>
    <w:tmpl w:val="BC6E37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964B3C"/>
    <w:multiLevelType w:val="hybridMultilevel"/>
    <w:tmpl w:val="05F0482E"/>
    <w:lvl w:ilvl="0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</w:rPr>
    </w:lvl>
  </w:abstractNum>
  <w:abstractNum w:abstractNumId="16" w15:restartNumberingAfterBreak="0">
    <w:nsid w:val="25F0185F"/>
    <w:multiLevelType w:val="hybridMultilevel"/>
    <w:tmpl w:val="79F4F04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645D0E"/>
    <w:multiLevelType w:val="hybridMultilevel"/>
    <w:tmpl w:val="3D8EDB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3A30FF5"/>
    <w:multiLevelType w:val="hybridMultilevel"/>
    <w:tmpl w:val="6C4069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9C3494"/>
    <w:multiLevelType w:val="hybridMultilevel"/>
    <w:tmpl w:val="7B18C3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2258EA"/>
    <w:multiLevelType w:val="hybridMultilevel"/>
    <w:tmpl w:val="9E0E0684"/>
    <w:lvl w:ilvl="0" w:tplc="597664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3A7B06"/>
    <w:multiLevelType w:val="hybridMultilevel"/>
    <w:tmpl w:val="424AA34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3755D8"/>
    <w:multiLevelType w:val="hybridMultilevel"/>
    <w:tmpl w:val="FA3EE11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CA4AA2"/>
    <w:multiLevelType w:val="hybridMultilevel"/>
    <w:tmpl w:val="20025DB8"/>
    <w:lvl w:ilvl="0" w:tplc="597664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B3A4F9C"/>
    <w:multiLevelType w:val="hybridMultilevel"/>
    <w:tmpl w:val="CAC224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FF02810"/>
    <w:multiLevelType w:val="hybridMultilevel"/>
    <w:tmpl w:val="9C6454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5F2C09"/>
    <w:multiLevelType w:val="hybridMultilevel"/>
    <w:tmpl w:val="702E22C0"/>
    <w:lvl w:ilvl="0" w:tplc="0658DB38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F149FA"/>
    <w:multiLevelType w:val="hybridMultilevel"/>
    <w:tmpl w:val="6C4069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25"/>
  </w:num>
  <w:num w:numId="13">
    <w:abstractNumId w:val="22"/>
  </w:num>
  <w:num w:numId="14">
    <w:abstractNumId w:val="16"/>
  </w:num>
  <w:num w:numId="15">
    <w:abstractNumId w:val="21"/>
  </w:num>
  <w:num w:numId="16">
    <w:abstractNumId w:val="10"/>
  </w:num>
  <w:num w:numId="17">
    <w:abstractNumId w:val="24"/>
  </w:num>
  <w:num w:numId="18">
    <w:abstractNumId w:val="17"/>
  </w:num>
  <w:num w:numId="19">
    <w:abstractNumId w:val="19"/>
  </w:num>
  <w:num w:numId="20">
    <w:abstractNumId w:val="15"/>
  </w:num>
  <w:num w:numId="21">
    <w:abstractNumId w:val="20"/>
  </w:num>
  <w:num w:numId="22">
    <w:abstractNumId w:val="11"/>
  </w:num>
  <w:num w:numId="23">
    <w:abstractNumId w:val="23"/>
  </w:num>
  <w:num w:numId="24">
    <w:abstractNumId w:val="27"/>
  </w:num>
  <w:num w:numId="25">
    <w:abstractNumId w:val="14"/>
  </w:num>
  <w:num w:numId="26">
    <w:abstractNumId w:val="26"/>
  </w:num>
  <w:num w:numId="27">
    <w:abstractNumId w:val="13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F85"/>
    <w:rsid w:val="000071F7"/>
    <w:rsid w:val="000134FA"/>
    <w:rsid w:val="000248D9"/>
    <w:rsid w:val="0002798A"/>
    <w:rsid w:val="00043EC2"/>
    <w:rsid w:val="00046C4D"/>
    <w:rsid w:val="00047B81"/>
    <w:rsid w:val="00054A94"/>
    <w:rsid w:val="00063EEE"/>
    <w:rsid w:val="00067C37"/>
    <w:rsid w:val="000738A7"/>
    <w:rsid w:val="00083002"/>
    <w:rsid w:val="00087B85"/>
    <w:rsid w:val="000A01F1"/>
    <w:rsid w:val="000B3806"/>
    <w:rsid w:val="000C1163"/>
    <w:rsid w:val="000C4276"/>
    <w:rsid w:val="000D1856"/>
    <w:rsid w:val="000D2539"/>
    <w:rsid w:val="000D2E0F"/>
    <w:rsid w:val="000D3A20"/>
    <w:rsid w:val="000E3F3C"/>
    <w:rsid w:val="000F2DF4"/>
    <w:rsid w:val="000F6783"/>
    <w:rsid w:val="00101CD9"/>
    <w:rsid w:val="001059A0"/>
    <w:rsid w:val="00110AEE"/>
    <w:rsid w:val="00120C95"/>
    <w:rsid w:val="0014663E"/>
    <w:rsid w:val="0015109D"/>
    <w:rsid w:val="00166819"/>
    <w:rsid w:val="001752AF"/>
    <w:rsid w:val="00177332"/>
    <w:rsid w:val="00180664"/>
    <w:rsid w:val="00185BA5"/>
    <w:rsid w:val="00191A2C"/>
    <w:rsid w:val="00195009"/>
    <w:rsid w:val="0019779B"/>
    <w:rsid w:val="001B62F2"/>
    <w:rsid w:val="001E10D2"/>
    <w:rsid w:val="001E51B1"/>
    <w:rsid w:val="00205693"/>
    <w:rsid w:val="00205C6B"/>
    <w:rsid w:val="00206648"/>
    <w:rsid w:val="002119F9"/>
    <w:rsid w:val="00213099"/>
    <w:rsid w:val="00216752"/>
    <w:rsid w:val="00220652"/>
    <w:rsid w:val="00223DAF"/>
    <w:rsid w:val="00234F36"/>
    <w:rsid w:val="00235C12"/>
    <w:rsid w:val="00237666"/>
    <w:rsid w:val="00244C7D"/>
    <w:rsid w:val="00250014"/>
    <w:rsid w:val="00254D4B"/>
    <w:rsid w:val="00255739"/>
    <w:rsid w:val="00270FC9"/>
    <w:rsid w:val="00272433"/>
    <w:rsid w:val="00272CD0"/>
    <w:rsid w:val="002735AA"/>
    <w:rsid w:val="00275BB5"/>
    <w:rsid w:val="00277ABA"/>
    <w:rsid w:val="00286F6A"/>
    <w:rsid w:val="00291C8C"/>
    <w:rsid w:val="002A1ECE"/>
    <w:rsid w:val="002A2510"/>
    <w:rsid w:val="002A733C"/>
    <w:rsid w:val="002B4D1D"/>
    <w:rsid w:val="002C10B1"/>
    <w:rsid w:val="002C1D8D"/>
    <w:rsid w:val="002D222A"/>
    <w:rsid w:val="002D3A52"/>
    <w:rsid w:val="002D486E"/>
    <w:rsid w:val="002E19E0"/>
    <w:rsid w:val="003076FD"/>
    <w:rsid w:val="00317005"/>
    <w:rsid w:val="00335259"/>
    <w:rsid w:val="00360463"/>
    <w:rsid w:val="003929F1"/>
    <w:rsid w:val="003A1B63"/>
    <w:rsid w:val="003A41A1"/>
    <w:rsid w:val="003B2326"/>
    <w:rsid w:val="003B4851"/>
    <w:rsid w:val="003C3672"/>
    <w:rsid w:val="003E5E57"/>
    <w:rsid w:val="003F1D46"/>
    <w:rsid w:val="004103CB"/>
    <w:rsid w:val="00417C8E"/>
    <w:rsid w:val="004348B9"/>
    <w:rsid w:val="00437ED0"/>
    <w:rsid w:val="00440CD8"/>
    <w:rsid w:val="00443837"/>
    <w:rsid w:val="00447C2C"/>
    <w:rsid w:val="00450F66"/>
    <w:rsid w:val="00461739"/>
    <w:rsid w:val="00467865"/>
    <w:rsid w:val="004764A8"/>
    <w:rsid w:val="0048516F"/>
    <w:rsid w:val="0048685F"/>
    <w:rsid w:val="0048783B"/>
    <w:rsid w:val="004925C2"/>
    <w:rsid w:val="004A1437"/>
    <w:rsid w:val="004A18A0"/>
    <w:rsid w:val="004A4198"/>
    <w:rsid w:val="004A54EA"/>
    <w:rsid w:val="004A590C"/>
    <w:rsid w:val="004A61FB"/>
    <w:rsid w:val="004B0578"/>
    <w:rsid w:val="004C2FEE"/>
    <w:rsid w:val="004C44B3"/>
    <w:rsid w:val="004C79FE"/>
    <w:rsid w:val="004D03E9"/>
    <w:rsid w:val="004D356C"/>
    <w:rsid w:val="004D3D11"/>
    <w:rsid w:val="004E0C1F"/>
    <w:rsid w:val="004E34C6"/>
    <w:rsid w:val="004F5B05"/>
    <w:rsid w:val="004F62AD"/>
    <w:rsid w:val="00501AE8"/>
    <w:rsid w:val="005030CB"/>
    <w:rsid w:val="00504B65"/>
    <w:rsid w:val="00507009"/>
    <w:rsid w:val="00510C44"/>
    <w:rsid w:val="005114CE"/>
    <w:rsid w:val="0052122B"/>
    <w:rsid w:val="00525FC1"/>
    <w:rsid w:val="00542885"/>
    <w:rsid w:val="00546FFE"/>
    <w:rsid w:val="005557F6"/>
    <w:rsid w:val="00556CC8"/>
    <w:rsid w:val="00563778"/>
    <w:rsid w:val="0057055A"/>
    <w:rsid w:val="00591498"/>
    <w:rsid w:val="005A7C4E"/>
    <w:rsid w:val="005B4AE2"/>
    <w:rsid w:val="005B4D1A"/>
    <w:rsid w:val="005B522D"/>
    <w:rsid w:val="005C3D49"/>
    <w:rsid w:val="005E63CC"/>
    <w:rsid w:val="005E7C64"/>
    <w:rsid w:val="005F0DEE"/>
    <w:rsid w:val="005F44B5"/>
    <w:rsid w:val="005F6E87"/>
    <w:rsid w:val="006017B4"/>
    <w:rsid w:val="00613129"/>
    <w:rsid w:val="00615063"/>
    <w:rsid w:val="00617C65"/>
    <w:rsid w:val="00625F77"/>
    <w:rsid w:val="00634792"/>
    <w:rsid w:val="00641C22"/>
    <w:rsid w:val="006658C5"/>
    <w:rsid w:val="00672FB1"/>
    <w:rsid w:val="00682C69"/>
    <w:rsid w:val="006A2E7D"/>
    <w:rsid w:val="006A5DD8"/>
    <w:rsid w:val="006B799C"/>
    <w:rsid w:val="006D2635"/>
    <w:rsid w:val="006D5FCC"/>
    <w:rsid w:val="006D779C"/>
    <w:rsid w:val="006E4F63"/>
    <w:rsid w:val="006E729E"/>
    <w:rsid w:val="00700E37"/>
    <w:rsid w:val="007229D0"/>
    <w:rsid w:val="00735EE9"/>
    <w:rsid w:val="0073719B"/>
    <w:rsid w:val="007422D7"/>
    <w:rsid w:val="007602AC"/>
    <w:rsid w:val="00772DD0"/>
    <w:rsid w:val="00774B67"/>
    <w:rsid w:val="007919A1"/>
    <w:rsid w:val="00793AC6"/>
    <w:rsid w:val="007A60E9"/>
    <w:rsid w:val="007A62AE"/>
    <w:rsid w:val="007A71DE"/>
    <w:rsid w:val="007B199B"/>
    <w:rsid w:val="007B6119"/>
    <w:rsid w:val="007C0E56"/>
    <w:rsid w:val="007C1DA0"/>
    <w:rsid w:val="007C4993"/>
    <w:rsid w:val="007D735E"/>
    <w:rsid w:val="007E2A15"/>
    <w:rsid w:val="007E56C4"/>
    <w:rsid w:val="007F7F7E"/>
    <w:rsid w:val="00800374"/>
    <w:rsid w:val="00800C15"/>
    <w:rsid w:val="008107D6"/>
    <w:rsid w:val="008149F0"/>
    <w:rsid w:val="008162AF"/>
    <w:rsid w:val="008317CE"/>
    <w:rsid w:val="00837C59"/>
    <w:rsid w:val="00841645"/>
    <w:rsid w:val="00842519"/>
    <w:rsid w:val="0084321A"/>
    <w:rsid w:val="00852EC6"/>
    <w:rsid w:val="00863595"/>
    <w:rsid w:val="008665BF"/>
    <w:rsid w:val="008860B9"/>
    <w:rsid w:val="0088782D"/>
    <w:rsid w:val="008911D7"/>
    <w:rsid w:val="00897A25"/>
    <w:rsid w:val="008A0543"/>
    <w:rsid w:val="008B08EF"/>
    <w:rsid w:val="008B0BE6"/>
    <w:rsid w:val="008B131D"/>
    <w:rsid w:val="008B24BB"/>
    <w:rsid w:val="008B57DD"/>
    <w:rsid w:val="008B7081"/>
    <w:rsid w:val="008C12DE"/>
    <w:rsid w:val="008C6937"/>
    <w:rsid w:val="008D12C7"/>
    <w:rsid w:val="008D40FF"/>
    <w:rsid w:val="008E51E5"/>
    <w:rsid w:val="008F691A"/>
    <w:rsid w:val="00902964"/>
    <w:rsid w:val="009126F8"/>
    <w:rsid w:val="009141F7"/>
    <w:rsid w:val="0092494F"/>
    <w:rsid w:val="00926343"/>
    <w:rsid w:val="00932479"/>
    <w:rsid w:val="0093518C"/>
    <w:rsid w:val="00940222"/>
    <w:rsid w:val="0094790F"/>
    <w:rsid w:val="00953ED8"/>
    <w:rsid w:val="00966B90"/>
    <w:rsid w:val="009737B7"/>
    <w:rsid w:val="009802C4"/>
    <w:rsid w:val="00985FD2"/>
    <w:rsid w:val="009973A4"/>
    <w:rsid w:val="0099743C"/>
    <w:rsid w:val="009976D9"/>
    <w:rsid w:val="00997A3E"/>
    <w:rsid w:val="009A0076"/>
    <w:rsid w:val="009A4EA3"/>
    <w:rsid w:val="009A55DC"/>
    <w:rsid w:val="009C220D"/>
    <w:rsid w:val="009D15B8"/>
    <w:rsid w:val="009D3CA8"/>
    <w:rsid w:val="009D6AEA"/>
    <w:rsid w:val="009F758B"/>
    <w:rsid w:val="00A116B6"/>
    <w:rsid w:val="00A13DDD"/>
    <w:rsid w:val="00A15E4C"/>
    <w:rsid w:val="00A211B2"/>
    <w:rsid w:val="00A2727E"/>
    <w:rsid w:val="00A30892"/>
    <w:rsid w:val="00A3374E"/>
    <w:rsid w:val="00A34B1A"/>
    <w:rsid w:val="00A35524"/>
    <w:rsid w:val="00A402EF"/>
    <w:rsid w:val="00A40D2A"/>
    <w:rsid w:val="00A43D94"/>
    <w:rsid w:val="00A74F99"/>
    <w:rsid w:val="00A82BA3"/>
    <w:rsid w:val="00A94ACC"/>
    <w:rsid w:val="00A95944"/>
    <w:rsid w:val="00AA03F4"/>
    <w:rsid w:val="00AA37CA"/>
    <w:rsid w:val="00AC6964"/>
    <w:rsid w:val="00AD5393"/>
    <w:rsid w:val="00AE0808"/>
    <w:rsid w:val="00AE3109"/>
    <w:rsid w:val="00AE6FA4"/>
    <w:rsid w:val="00B03907"/>
    <w:rsid w:val="00B05C42"/>
    <w:rsid w:val="00B06E11"/>
    <w:rsid w:val="00B11811"/>
    <w:rsid w:val="00B16053"/>
    <w:rsid w:val="00B311E1"/>
    <w:rsid w:val="00B40128"/>
    <w:rsid w:val="00B4735C"/>
    <w:rsid w:val="00B67507"/>
    <w:rsid w:val="00B90EC2"/>
    <w:rsid w:val="00BA268F"/>
    <w:rsid w:val="00BA393F"/>
    <w:rsid w:val="00BB078F"/>
    <w:rsid w:val="00BC3C0F"/>
    <w:rsid w:val="00BC5847"/>
    <w:rsid w:val="00BE4DDC"/>
    <w:rsid w:val="00BE7394"/>
    <w:rsid w:val="00BF76E0"/>
    <w:rsid w:val="00C079CA"/>
    <w:rsid w:val="00C14548"/>
    <w:rsid w:val="00C200E2"/>
    <w:rsid w:val="00C445E8"/>
    <w:rsid w:val="00C4543E"/>
    <w:rsid w:val="00C5330F"/>
    <w:rsid w:val="00C66870"/>
    <w:rsid w:val="00C67741"/>
    <w:rsid w:val="00C74647"/>
    <w:rsid w:val="00C76039"/>
    <w:rsid w:val="00C76480"/>
    <w:rsid w:val="00C80AD2"/>
    <w:rsid w:val="00C821F7"/>
    <w:rsid w:val="00C90A29"/>
    <w:rsid w:val="00C92FD6"/>
    <w:rsid w:val="00C9321D"/>
    <w:rsid w:val="00CA28E6"/>
    <w:rsid w:val="00CB31AD"/>
    <w:rsid w:val="00CB68D9"/>
    <w:rsid w:val="00CB75F4"/>
    <w:rsid w:val="00CD247C"/>
    <w:rsid w:val="00CE0C74"/>
    <w:rsid w:val="00CE4591"/>
    <w:rsid w:val="00CF462D"/>
    <w:rsid w:val="00CF6C96"/>
    <w:rsid w:val="00D03A13"/>
    <w:rsid w:val="00D14E73"/>
    <w:rsid w:val="00D349BB"/>
    <w:rsid w:val="00D5235E"/>
    <w:rsid w:val="00D56385"/>
    <w:rsid w:val="00D6155E"/>
    <w:rsid w:val="00D74913"/>
    <w:rsid w:val="00D90A75"/>
    <w:rsid w:val="00DA32C3"/>
    <w:rsid w:val="00DA4B5C"/>
    <w:rsid w:val="00DC26D9"/>
    <w:rsid w:val="00DC47A2"/>
    <w:rsid w:val="00DD0F85"/>
    <w:rsid w:val="00DE1551"/>
    <w:rsid w:val="00DE7FB7"/>
    <w:rsid w:val="00DF36C4"/>
    <w:rsid w:val="00DF4A23"/>
    <w:rsid w:val="00E20DDA"/>
    <w:rsid w:val="00E32A8B"/>
    <w:rsid w:val="00E36054"/>
    <w:rsid w:val="00E37E7B"/>
    <w:rsid w:val="00E43BC6"/>
    <w:rsid w:val="00E46E04"/>
    <w:rsid w:val="00E4745B"/>
    <w:rsid w:val="00E5777E"/>
    <w:rsid w:val="00E61BE3"/>
    <w:rsid w:val="00E70BFA"/>
    <w:rsid w:val="00E87396"/>
    <w:rsid w:val="00E90F09"/>
    <w:rsid w:val="00EB478A"/>
    <w:rsid w:val="00EC42A3"/>
    <w:rsid w:val="00EF14D9"/>
    <w:rsid w:val="00EF47EF"/>
    <w:rsid w:val="00F02A61"/>
    <w:rsid w:val="00F041CA"/>
    <w:rsid w:val="00F17244"/>
    <w:rsid w:val="00F264EB"/>
    <w:rsid w:val="00F27BD9"/>
    <w:rsid w:val="00F456EE"/>
    <w:rsid w:val="00F45839"/>
    <w:rsid w:val="00F52EE6"/>
    <w:rsid w:val="00F53D76"/>
    <w:rsid w:val="00F5472F"/>
    <w:rsid w:val="00F572AC"/>
    <w:rsid w:val="00F642A8"/>
    <w:rsid w:val="00F83033"/>
    <w:rsid w:val="00F924EF"/>
    <w:rsid w:val="00F966AA"/>
    <w:rsid w:val="00FA341D"/>
    <w:rsid w:val="00FB538F"/>
    <w:rsid w:val="00FC3071"/>
    <w:rsid w:val="00FD382F"/>
    <w:rsid w:val="00FD5902"/>
    <w:rsid w:val="00FF4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4A34AF"/>
  <w15:docId w15:val="{7BB07A1F-4D2B-42CE-9B2C-DEE30023F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733C"/>
    <w:rPr>
      <w:rFonts w:ascii="Tahoma" w:hAnsi="Tahoma"/>
      <w:sz w:val="16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134FA"/>
    <w:pPr>
      <w:tabs>
        <w:tab w:val="left" w:pos="7185"/>
      </w:tabs>
      <w:spacing w:before="200"/>
      <w:ind w:left="450"/>
      <w:outlineLvl w:val="0"/>
    </w:pPr>
    <w:rPr>
      <w:b/>
      <w:cap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264EB"/>
    <w:pPr>
      <w:tabs>
        <w:tab w:val="left" w:pos="7185"/>
      </w:tabs>
      <w:outlineLvl w:val="1"/>
    </w:pPr>
    <w:rPr>
      <w:b/>
      <w:caps/>
      <w:color w:val="000000"/>
      <w:sz w:val="1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34FA"/>
    <w:pPr>
      <w:spacing w:after="200"/>
      <w:ind w:left="450"/>
      <w:outlineLvl w:val="2"/>
    </w:pPr>
    <w:rPr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locked/>
    <w:rsid w:val="004D356C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56A3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72DD0"/>
    <w:rPr>
      <w:rFonts w:ascii="Tahoma" w:hAnsi="Tahoma" w:cs="Times New Roman"/>
      <w:b/>
      <w:caps/>
      <w:color w:val="000000"/>
      <w:sz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56A3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02798A"/>
    <w:rPr>
      <w:rFonts w:cs="Tahoma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6A3"/>
    <w:rPr>
      <w:sz w:val="0"/>
      <w:szCs w:val="0"/>
      <w:lang w:val="en-US" w:eastAsia="en-US"/>
    </w:rPr>
  </w:style>
  <w:style w:type="paragraph" w:customStyle="1" w:styleId="Italics">
    <w:name w:val="Italics"/>
    <w:basedOn w:val="Normal"/>
    <w:uiPriority w:val="99"/>
    <w:rsid w:val="008D40FF"/>
    <w:rPr>
      <w:i/>
    </w:rPr>
  </w:style>
  <w:style w:type="paragraph" w:customStyle="1" w:styleId="Disclaimer">
    <w:name w:val="Disclaimer"/>
    <w:basedOn w:val="Normal"/>
    <w:uiPriority w:val="99"/>
    <w:rsid w:val="00185BA5"/>
    <w:pPr>
      <w:spacing w:after="80" w:line="288" w:lineRule="auto"/>
    </w:pPr>
  </w:style>
  <w:style w:type="paragraph" w:customStyle="1" w:styleId="CheckBox">
    <w:name w:val="Check Box"/>
    <w:basedOn w:val="Normal"/>
    <w:link w:val="CheckBoxChar"/>
    <w:uiPriority w:val="99"/>
    <w:rsid w:val="00CA28E6"/>
    <w:rPr>
      <w:color w:val="999999"/>
    </w:rPr>
  </w:style>
  <w:style w:type="character" w:customStyle="1" w:styleId="CheckBoxChar">
    <w:name w:val="Check Box Char"/>
    <w:basedOn w:val="DefaultParagraphFont"/>
    <w:link w:val="CheckBox"/>
    <w:uiPriority w:val="99"/>
    <w:locked/>
    <w:rsid w:val="00CA28E6"/>
    <w:rPr>
      <w:rFonts w:ascii="Tahoma" w:hAnsi="Tahoma" w:cs="Times New Roman"/>
      <w:color w:val="999999"/>
      <w:sz w:val="24"/>
      <w:szCs w:val="24"/>
      <w:lang w:val="en-US" w:eastAsia="en-US" w:bidi="ar-SA"/>
    </w:rPr>
  </w:style>
  <w:style w:type="character" w:styleId="Hyperlink">
    <w:name w:val="Hyperlink"/>
    <w:basedOn w:val="DefaultParagraphFont"/>
    <w:rsid w:val="00A40D2A"/>
    <w:rPr>
      <w:color w:val="0000FF"/>
      <w:u w:val="single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basedOn w:val="Normal"/>
    <w:rsid w:val="00CB75F4"/>
    <w:pPr>
      <w:spacing w:after="160" w:line="240" w:lineRule="exact"/>
      <w:jc w:val="center"/>
    </w:pPr>
    <w:rPr>
      <w:rFonts w:ascii="Verdana" w:hAnsi="Verdana" w:cs="Verdana"/>
      <w:sz w:val="20"/>
      <w:szCs w:val="20"/>
      <w:u w:val="single"/>
      <w:lang w:val="en-ZA"/>
    </w:rPr>
  </w:style>
  <w:style w:type="character" w:customStyle="1" w:styleId="Heading7Char">
    <w:name w:val="Heading 7 Char"/>
    <w:basedOn w:val="DefaultParagraphFont"/>
    <w:link w:val="Heading7"/>
    <w:semiHidden/>
    <w:rsid w:val="004D356C"/>
    <w:rPr>
      <w:rFonts w:ascii="Calibri" w:eastAsia="Times New Roman" w:hAnsi="Calibri" w:cs="Times New Roman"/>
      <w:sz w:val="24"/>
      <w:szCs w:val="24"/>
      <w:lang w:val="en-US" w:eastAsia="en-US"/>
    </w:rPr>
  </w:style>
  <w:style w:type="paragraph" w:customStyle="1" w:styleId="Default">
    <w:name w:val="Default"/>
    <w:rsid w:val="004F5B0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8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1023239\Application%20Data\Microsoft\Templates\Employment%20applica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Employment application</Template>
  <TotalTime>20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CV Template</vt:lpstr>
    </vt:vector>
  </TitlesOfParts>
  <Company>Hewlett-Packard</Company>
  <LinksUpToDate>false</LinksUpToDate>
  <CharactersWithSpaces>806</CharactersWithSpaces>
  <SharedDoc>false</SharedDoc>
  <HLinks>
    <vt:vector size="6" baseType="variant">
      <vt:variant>
        <vt:i4>3932225</vt:i4>
      </vt:variant>
      <vt:variant>
        <vt:i4>0</vt:i4>
      </vt:variant>
      <vt:variant>
        <vt:i4>0</vt:i4>
      </vt:variant>
      <vt:variant>
        <vt:i4>5</vt:i4>
      </vt:variant>
      <vt:variant>
        <vt:lpwstr>mailto:ttshinavha@sars.gov.za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 Template</dc:title>
  <dc:creator>CV Template</dc:creator>
  <cp:keywords>CV Template</cp:keywords>
  <cp:lastModifiedBy>Masea Ramaloko</cp:lastModifiedBy>
  <cp:revision>8</cp:revision>
  <cp:lastPrinted>2010-06-04T11:06:00Z</cp:lastPrinted>
  <dcterms:created xsi:type="dcterms:W3CDTF">2016-09-08T07:54:00Z</dcterms:created>
  <dcterms:modified xsi:type="dcterms:W3CDTF">2021-04-28T13:19:00Z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TC011807291033</vt:lpwstr>
  </property>
  <property fmtid="{D5CDD505-2E9C-101B-9397-08002B2CF9AE}" pid="3" name="QCode">
    <vt:lpwstr>na</vt:lpwstr>
  </property>
  <property fmtid="{D5CDD505-2E9C-101B-9397-08002B2CF9AE}" pid="4" name="ContentType">
    <vt:lpwstr>Template</vt:lpwstr>
  </property>
</Properties>
</file>